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2E417" w14:textId="77777777" w:rsidR="00D32FAD" w:rsidRDefault="00D32FAD">
      <w:r>
        <w:separator/>
      </w:r>
    </w:p>
  </w:endnote>
  <w:endnote w:type="continuationSeparator" w:id="0">
    <w:p w14:paraId="59E9342D" w14:textId="77777777" w:rsidR="00D32FAD" w:rsidRDefault="00D3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51CA2173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</w:t>
    </w:r>
    <w:r w:rsidR="009F108B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25FA3">
      <w:rPr>
        <w:rFonts w:ascii="Arial" w:hAnsi="Arial" w:cs="Arial"/>
        <w:i/>
      </w:rPr>
      <w:t xml:space="preserve">   </w:t>
    </w:r>
    <w:r w:rsidR="00F25FA3" w:rsidRPr="00F25FA3">
      <w:rPr>
        <w:rFonts w:ascii="Arial" w:hAnsi="Arial" w:cs="Arial"/>
        <w:i/>
        <w:iCs/>
      </w:rPr>
      <w:t xml:space="preserve">Vzdrževanje UPS naprav </w:t>
    </w:r>
    <w:r w:rsidR="00B41850">
      <w:rPr>
        <w:rFonts w:ascii="Arial" w:hAnsi="Arial" w:cs="Arial"/>
        <w:i/>
        <w:iCs/>
      </w:rPr>
      <w:t xml:space="preserve">različnih </w:t>
    </w:r>
    <w:r w:rsidR="00F25FA3" w:rsidRPr="00F25FA3">
      <w:rPr>
        <w:rFonts w:ascii="Arial" w:hAnsi="Arial" w:cs="Arial"/>
        <w:i/>
        <w:iCs/>
      </w:rPr>
      <w:t>proizvajalcev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A9CEB" w14:textId="77777777" w:rsidR="00D32FAD" w:rsidRDefault="00D32FAD">
      <w:r>
        <w:separator/>
      </w:r>
    </w:p>
  </w:footnote>
  <w:footnote w:type="continuationSeparator" w:id="0">
    <w:p w14:paraId="6E144CCC" w14:textId="77777777" w:rsidR="00D32FAD" w:rsidRDefault="00D32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07FFB316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42FCF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7B32"/>
    <w:rsid w:val="002958C6"/>
    <w:rsid w:val="002A162D"/>
    <w:rsid w:val="002A5FD8"/>
    <w:rsid w:val="002C26BF"/>
    <w:rsid w:val="003031A6"/>
    <w:rsid w:val="00340EBC"/>
    <w:rsid w:val="00342FCF"/>
    <w:rsid w:val="00350615"/>
    <w:rsid w:val="003523E1"/>
    <w:rsid w:val="00353653"/>
    <w:rsid w:val="003538B3"/>
    <w:rsid w:val="003912CE"/>
    <w:rsid w:val="00395840"/>
    <w:rsid w:val="003B5A57"/>
    <w:rsid w:val="003C6195"/>
    <w:rsid w:val="003E110C"/>
    <w:rsid w:val="00403804"/>
    <w:rsid w:val="004115A8"/>
    <w:rsid w:val="00413090"/>
    <w:rsid w:val="00415C49"/>
    <w:rsid w:val="0044392B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5D0018"/>
    <w:rsid w:val="0062263C"/>
    <w:rsid w:val="00635FA4"/>
    <w:rsid w:val="00662FC9"/>
    <w:rsid w:val="00664010"/>
    <w:rsid w:val="00666878"/>
    <w:rsid w:val="006B0118"/>
    <w:rsid w:val="006B4789"/>
    <w:rsid w:val="006C358D"/>
    <w:rsid w:val="006D7087"/>
    <w:rsid w:val="007019F6"/>
    <w:rsid w:val="00705A49"/>
    <w:rsid w:val="0073529C"/>
    <w:rsid w:val="00795CFD"/>
    <w:rsid w:val="007A3FCE"/>
    <w:rsid w:val="00802784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E7514"/>
    <w:rsid w:val="009F0116"/>
    <w:rsid w:val="009F108B"/>
    <w:rsid w:val="009F6A3A"/>
    <w:rsid w:val="00A00149"/>
    <w:rsid w:val="00A313DA"/>
    <w:rsid w:val="00A66906"/>
    <w:rsid w:val="00A973EB"/>
    <w:rsid w:val="00AF681A"/>
    <w:rsid w:val="00B16794"/>
    <w:rsid w:val="00B22D60"/>
    <w:rsid w:val="00B41850"/>
    <w:rsid w:val="00BC4A2F"/>
    <w:rsid w:val="00BE7A06"/>
    <w:rsid w:val="00CB7EB3"/>
    <w:rsid w:val="00CD43AD"/>
    <w:rsid w:val="00D32FAD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052C1"/>
    <w:rsid w:val="00F25FA3"/>
    <w:rsid w:val="00FA2CB8"/>
    <w:rsid w:val="00FC4BEB"/>
    <w:rsid w:val="00FD6EDB"/>
    <w:rsid w:val="00FD7019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18</cp:revision>
  <cp:lastPrinted>2023-06-21T12:05:00Z</cp:lastPrinted>
  <dcterms:created xsi:type="dcterms:W3CDTF">2025-01-17T11:22:00Z</dcterms:created>
  <dcterms:modified xsi:type="dcterms:W3CDTF">2026-04-01T08:59:00Z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